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 w:right="-54"/>
      </w:pPr>
      <w:r>
        <w:rPr>
          <w:rFonts w:cs="Times New Roman" w:hAnsi="Times New Roman" w:eastAsia="Times New Roman" w:ascii="Times New Roman"/>
          <w:color w:val="8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800000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800000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800000"/>
          <w:spacing w:val="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2"/>
        <w:ind w:left="124" w:right="342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i/>
          <w:spacing w:val="1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525"/>
        <w:ind w:left="124" w:right="260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7"/>
        <w:ind w:left="124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0"/>
        <w:ind w:left="124" w:right="37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color w:val="800000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color w:val="800000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800000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800000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800000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mer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0"/>
        <w:ind w:left="124" w:right="521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9" w:lineRule="auto" w:line="294"/>
        <w:ind w:right="3669"/>
      </w:pPr>
      <w:r>
        <w:br w:type="column"/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48"/>
          <w:szCs w:val="48"/>
        </w:rPr>
        <w:t>Ga</w:t>
      </w:r>
      <w:r>
        <w:rPr>
          <w:rFonts w:cs="Times New Roman" w:hAnsi="Times New Roman" w:eastAsia="Times New Roman" w:ascii="Times New Roman"/>
          <w:color w:val="800000"/>
          <w:spacing w:val="-2"/>
          <w:w w:val="100"/>
          <w:sz w:val="48"/>
          <w:szCs w:val="48"/>
        </w:rPr>
        <w:t>r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48"/>
          <w:szCs w:val="48"/>
        </w:rPr>
        <w:t>y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800000"/>
          <w:spacing w:val="-4"/>
          <w:w w:val="100"/>
          <w:sz w:val="48"/>
          <w:szCs w:val="48"/>
        </w:rPr>
        <w:t>W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48"/>
          <w:szCs w:val="48"/>
        </w:rPr>
        <w:t>h</w:t>
      </w:r>
      <w:r>
        <w:rPr>
          <w:rFonts w:cs="Times New Roman" w:hAnsi="Times New Roman" w:eastAsia="Times New Roman" w:ascii="Times New Roman"/>
          <w:color w:val="800000"/>
          <w:spacing w:val="-1"/>
          <w:w w:val="100"/>
          <w:sz w:val="48"/>
          <w:szCs w:val="48"/>
        </w:rPr>
        <w:t>i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48"/>
          <w:szCs w:val="48"/>
        </w:rPr>
        <w:t>te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ss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st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nt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40"/>
          <w:szCs w:val="40"/>
        </w:rPr>
        <w:t>c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40"/>
          <w:szCs w:val="4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40"/>
          <w:szCs w:val="4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nt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800000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800000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800000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800000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800000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800000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0"/>
        <w:ind w:right="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9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9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7" w:lineRule="auto" w:line="270"/>
        <w:ind w:right="131"/>
      </w:pP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color w:val="800000"/>
          <w:spacing w:val="7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800000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800000"/>
          <w:spacing w:val="8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800000"/>
          <w:spacing w:val="8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1"/>
        <w:ind w:right="140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 w:lineRule="auto" w:line="270"/>
        <w:ind w:left="194" w:right="465"/>
      </w:pPr>
      <w:r>
        <w:pict>
          <v:group style="position:absolute;margin-left:214.25pt;margin-top:0.925938pt;width:9.12pt;height:207.26pt;mso-position-horizontal-relative:page;mso-position-vertical-relative:paragraph;z-index:-170" coordorigin="4285,19" coordsize="182,4145">
            <v:shape type="#_x0000_t75" style="position:absolute;left:4285;top:19;width:182;height:245">
              <v:imagedata o:title="" r:id="rId4"/>
            </v:shape>
            <v:shape type="#_x0000_t75" style="position:absolute;left:4285;top:278;width:182;height:245">
              <v:imagedata o:title="" r:id="rId5"/>
            </v:shape>
            <v:shape type="#_x0000_t75" style="position:absolute;left:4285;top:537;width:182;height:245">
              <v:imagedata o:title="" r:id="rId6"/>
            </v:shape>
            <v:shape type="#_x0000_t75" style="position:absolute;left:4285;top:799;width:182;height:245">
              <v:imagedata o:title="" r:id="rId7"/>
            </v:shape>
            <v:shape type="#_x0000_t75" style="position:absolute;left:4285;top:1058;width:182;height:245">
              <v:imagedata o:title="" r:id="rId8"/>
            </v:shape>
            <v:shape type="#_x0000_t75" style="position:absolute;left:4285;top:1317;width:182;height:245">
              <v:imagedata o:title="" r:id="rId9"/>
            </v:shape>
            <v:shape type="#_x0000_t75" style="position:absolute;left:4285;top:1579;width:182;height:245">
              <v:imagedata o:title="" r:id="rId10"/>
            </v:shape>
            <v:shape type="#_x0000_t75" style="position:absolute;left:4285;top:1838;width:182;height:245">
              <v:imagedata o:title="" r:id="rId11"/>
            </v:shape>
            <v:shape type="#_x0000_t75" style="position:absolute;left:4285;top:2097;width:182;height:245">
              <v:imagedata o:title="" r:id="rId12"/>
            </v:shape>
            <v:shape type="#_x0000_t75" style="position:absolute;left:4285;top:2359;width:182;height:245">
              <v:imagedata o:title="" r:id="rId13"/>
            </v:shape>
            <v:shape type="#_x0000_t75" style="position:absolute;left:4285;top:2618;width:182;height:245">
              <v:imagedata o:title="" r:id="rId14"/>
            </v:shape>
            <v:shape type="#_x0000_t75" style="position:absolute;left:4285;top:2877;width:182;height:245">
              <v:imagedata o:title="" r:id="rId15"/>
            </v:shape>
            <v:shape type="#_x0000_t75" style="position:absolute;left:4285;top:3139;width:182;height:245">
              <v:imagedata o:title="" r:id="rId16"/>
            </v:shape>
            <v:shape type="#_x0000_t75" style="position:absolute;left:4285;top:3398;width:182;height:245">
              <v:imagedata o:title="" r:id="rId17"/>
            </v:shape>
            <v:shape type="#_x0000_t75" style="position:absolute;left:4285;top:3657;width:182;height:245">
              <v:imagedata o:title="" r:id="rId18"/>
            </v:shape>
            <v:shape type="#_x0000_t75" style="position:absolute;left:4285;top:3919;width:182;height:245">
              <v:imagedata o:title="" r:id="rId19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 w:lineRule="auto" w:line="272"/>
        <w:ind w:left="194" w:right="2514" w:hanging="2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4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 w:lineRule="auto" w:line="272"/>
        <w:ind w:left="194" w:right="1129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4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  <w:ind w:left="194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 w:lineRule="auto" w:line="270"/>
        <w:ind w:left="192" w:right="1522" w:firstLine="2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ciliati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 w:lineRule="auto" w:line="270"/>
        <w:ind w:left="194" w:right="851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 w:lineRule="auto" w:line="272"/>
        <w:ind w:left="194" w:right="620" w:firstLine="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sectPr>
          <w:pgSz w:w="11920" w:h="16840"/>
          <w:pgMar w:top="860" w:bottom="280" w:left="560" w:right="600"/>
          <w:cols w:num="2" w:equalWidth="off">
            <w:col w:w="2321" w:space="1404"/>
            <w:col w:w="7035"/>
          </w:cols>
        </w:sectPr>
      </w:pPr>
      <w:r>
        <w:rPr>
          <w:rFonts w:cs="Times New Roman" w:hAnsi="Times New Roman" w:eastAsia="Times New Roman" w:ascii="Times New Roman"/>
          <w:color w:val="800000"/>
          <w:spacing w:val="2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800000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800000"/>
          <w:spacing w:val="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800000"/>
          <w:spacing w:val="3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800000"/>
          <w:spacing w:val="3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800000"/>
          <w:spacing w:val="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800000"/>
          <w:spacing w:val="3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800000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800000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800000"/>
          <w:spacing w:val="3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800000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  <w:sectPr>
          <w:type w:val="continuous"/>
          <w:pgSz w:w="11920" w:h="16840"/>
          <w:pgMar w:top="860" w:bottom="280" w:left="560" w:right="600"/>
        </w:sectPr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69"/>
        <w:ind w:left="107" w:right="-50"/>
      </w:pPr>
      <w:r>
        <w:rPr>
          <w:rFonts w:cs="Times New Roman" w:hAnsi="Times New Roman" w:eastAsia="Times New Roman" w:ascii="Times New Roman"/>
          <w:color w:val="800000"/>
          <w:spacing w:val="1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800000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800000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800000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Up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V6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088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63605F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color w:val="63605F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FF"/>
          <w:spacing w:val="-49"/>
          <w:w w:val="100"/>
          <w:sz w:val="20"/>
          <w:szCs w:val="20"/>
        </w:rPr>
        <w:t> </w:t>
      </w:r>
      <w:hyperlink r:id="rId20"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g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yj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2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u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k</w:t>
        </w:r>
      </w:hyperlink>
      <w:r>
        <w:rPr>
          <w:rFonts w:cs="Times New Roman" w:hAnsi="Times New Roman" w:eastAsia="Times New Roman" w:ascii="Times New Roman"/>
          <w:i/>
          <w:color w:val="0000FF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lice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e:</w:t>
      </w:r>
      <w:r>
        <w:rPr>
          <w:rFonts w:cs="Times New Roman" w:hAnsi="Times New Roman" w:eastAsia="Times New Roman" w:ascii="Times New Roman"/>
          <w:i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7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lity: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194"/>
      </w:pPr>
      <w:r>
        <w:br w:type="column"/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 w:lineRule="auto" w:line="272"/>
        <w:ind w:left="194" w:right="896" w:hanging="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color w:val="800000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80000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800000"/>
          <w:spacing w:val="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80000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80000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80000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80000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80000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800000"/>
          <w:spacing w:val="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</w:pPr>
      <w:r>
        <w:pict>
          <v:group style="position:absolute;margin-left:214.25pt;margin-top:-103.11pt;width:9.12pt;height:51.24pt;mso-position-horizontal-relative:page;mso-position-vertical-relative:paragraph;z-index:-169" coordorigin="4285,-2062" coordsize="182,1025">
            <v:shape type="#_x0000_t75" style="position:absolute;left:4285;top:-2062;width:182;height:245">
              <v:imagedata o:title="" r:id="rId21"/>
            </v:shape>
            <v:shape type="#_x0000_t75" style="position:absolute;left:4285;top:-1803;width:182;height:245">
              <v:imagedata o:title="" r:id="rId22"/>
            </v:shape>
            <v:shape type="#_x0000_t75" style="position:absolute;left:4285;top:-1541;width:182;height:245">
              <v:imagedata o:title="" r:id="rId23"/>
            </v:shape>
            <v:shape type="#_x0000_t75" style="position:absolute;left:4285;top:-1282;width:182;height:245">
              <v:imagedata o:title="" r:id="rId24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05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type w:val="continuous"/>
          <w:pgSz w:w="11920" w:h="16840"/>
          <w:pgMar w:top="860" w:bottom="280" w:left="560" w:right="600"/>
          <w:cols w:num="2" w:equalWidth="off">
            <w:col w:w="2157" w:space="1568"/>
            <w:col w:w="7035"/>
          </w:cols>
        </w:sectPr>
      </w:pPr>
      <w:r>
        <w:rPr>
          <w:rFonts w:cs="Times New Roman" w:hAnsi="Times New Roman" w:eastAsia="Times New Roman" w:ascii="Times New Roman"/>
          <w:color w:val="800000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800000"/>
          <w:spacing w:val="7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800000"/>
          <w:spacing w:val="6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8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8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800000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color w:val="000000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9"/>
        <w:ind w:left="104"/>
      </w:pPr>
      <w:r>
        <w:pict>
          <v:group style="position:absolute;margin-left:45pt;margin-top:54pt;width:504pt;height:0pt;mso-position-horizontal-relative:page;mso-position-vertical-relative:page;z-index:-168" coordorigin="900,1080" coordsize="10080,0">
            <v:shape style="position:absolute;left:900;top:1080;width:10080;height:0" coordorigin="900,1080" coordsize="10080,0" path="m900,1080l10980,1080e" filled="f" stroked="t" strokeweight="0.75pt" strokecolor="#FF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Copyrig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5"/>
        <w:ind w:left="104" w:right="66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©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7"/>
          <w:w w:val="100"/>
          <w:sz w:val="20"/>
          <w:szCs w:val="20"/>
        </w:rPr>
        <w:t> </w:t>
      </w:r>
      <w:hyperlink r:id="rId25"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V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 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late</w:t>
        </w:r>
        <w:r>
          <w:rPr>
            <w:rFonts w:cs="Times New Roman" w:hAnsi="Times New Roman" w:eastAsia="Times New Roman" w:ascii="Times New Roman"/>
            <w:color w:val="0000FF"/>
            <w:spacing w:val="5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2"/>
            <w:w w:val="100"/>
            <w:sz w:val="20"/>
            <w:szCs w:val="20"/>
          </w:rPr>
          <w:t>i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elp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Vs.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elc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5"/>
          <w:w w:val="100"/>
          <w:sz w:val="20"/>
          <w:szCs w:val="20"/>
        </w:rPr>
        <w:t> </w:t>
      </w:r>
      <w:hyperlink r:id="rId26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ww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00000"/>
            <w:spacing w:val="36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H</w:t>
        </w:r>
      </w:hyperlink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tri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aila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elati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late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ase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0"/>
          <w:w w:val="100"/>
          <w:sz w:val="20"/>
          <w:szCs w:val="20"/>
        </w:rPr>
        <w:t> </w:t>
      </w:r>
      <w:hyperlink r:id="rId27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f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sectPr>
      <w:pgSz w:w="11920" w:h="16840"/>
      <w:pgMar w:top="1200" w:bottom="280" w:left="760" w:right="9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image" Target="media\image1.png"/><Relationship Id="rId6" Type="http://schemas.openxmlformats.org/officeDocument/2006/relationships/image" Target="media\image1.png"/><Relationship Id="rId7" Type="http://schemas.openxmlformats.org/officeDocument/2006/relationships/image" Target="media\image1.png"/><Relationship Id="rId8" Type="http://schemas.openxmlformats.org/officeDocument/2006/relationships/image" Target="media\image1.png"/><Relationship Id="rId9" Type="http://schemas.openxmlformats.org/officeDocument/2006/relationships/image" Target="media\image1.png"/><Relationship Id="rId10" Type="http://schemas.openxmlformats.org/officeDocument/2006/relationships/image" Target="media\image1.png"/><Relationship Id="rId11" Type="http://schemas.openxmlformats.org/officeDocument/2006/relationships/image" Target="media\image1.png"/><Relationship Id="rId12" Type="http://schemas.openxmlformats.org/officeDocument/2006/relationships/image" Target="media\image1.png"/><Relationship Id="rId13" Type="http://schemas.openxmlformats.org/officeDocument/2006/relationships/image" Target="media\image1.png"/><Relationship Id="rId14" Type="http://schemas.openxmlformats.org/officeDocument/2006/relationships/image" Target="media\image1.png"/><Relationship Id="rId15" Type="http://schemas.openxmlformats.org/officeDocument/2006/relationships/image" Target="media\image1.png"/><Relationship Id="rId16" Type="http://schemas.openxmlformats.org/officeDocument/2006/relationships/image" Target="media\image1.png"/><Relationship Id="rId17" Type="http://schemas.openxmlformats.org/officeDocument/2006/relationships/image" Target="media\image1.png"/><Relationship Id="rId18" Type="http://schemas.openxmlformats.org/officeDocument/2006/relationships/image" Target="media\image1.png"/><Relationship Id="rId19" Type="http://schemas.openxmlformats.org/officeDocument/2006/relationships/image" Target="media\image1.png"/><Relationship Id="rId20" Type="http://schemas.openxmlformats.org/officeDocument/2006/relationships/hyperlink" Target="mailto:gary.w@dayjob.co.uk" TargetMode="External"/><Relationship Id="rId21" Type="http://schemas.openxmlformats.org/officeDocument/2006/relationships/image" Target="media\image1.png"/><Relationship Id="rId22" Type="http://schemas.openxmlformats.org/officeDocument/2006/relationships/image" Target="media\image1.png"/><Relationship Id="rId23" Type="http://schemas.openxmlformats.org/officeDocument/2006/relationships/image" Target="media\image1.png"/><Relationship Id="rId24" Type="http://schemas.openxmlformats.org/officeDocument/2006/relationships/image" Target="media\image1.png"/><Relationship Id="rId25" Type="http://schemas.openxmlformats.org/officeDocument/2006/relationships/hyperlink" Target="http://www.dayjob.com/content/cv-template-236.htm" TargetMode="External"/><Relationship Id="rId26" Type="http://schemas.openxmlformats.org/officeDocument/2006/relationships/hyperlink" Target="http://www.dayjob.com/" TargetMode="External"/><Relationship Id="rId27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